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62748EF3" w:rsidR="000B23FB" w:rsidRPr="00901B24" w:rsidRDefault="000B23FB" w:rsidP="001F6B7E">
      <w:pPr>
        <w:tabs>
          <w:tab w:val="left" w:pos="1215"/>
        </w:tabs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543A92AF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PODATKI O PARTNERJU VODILNEGA PARTNERJA PONUDNIKA</w:t>
      </w:r>
    </w:p>
    <w:p w14:paraId="661A3191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(v primeru skupne ponudbe)</w:t>
      </w:r>
    </w:p>
    <w:p w14:paraId="15EC7A65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C202BB1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38E536" w14:textId="32C5BE43" w:rsidR="00BA00DD" w:rsidRPr="00901B24" w:rsidRDefault="00BA00DD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8C6D68" w:rsidRPr="008C6D68">
        <w:rPr>
          <w:rFonts w:asciiTheme="minorHAnsi" w:hAnsiTheme="minorHAnsi" w:cstheme="minorHAnsi"/>
          <w:bCs/>
          <w:sz w:val="24"/>
          <w:szCs w:val="24"/>
          <w:lang w:val="sl-SI"/>
        </w:rPr>
        <w:t>SDT-Tu-19-3/</w:t>
      </w:r>
      <w:r w:rsidR="004A018B">
        <w:rPr>
          <w:rFonts w:asciiTheme="minorHAnsi" w:hAnsiTheme="minorHAnsi" w:cstheme="minorHAnsi"/>
          <w:bCs/>
          <w:sz w:val="24"/>
          <w:szCs w:val="24"/>
          <w:lang w:val="sl-SI"/>
        </w:rPr>
        <w:t>2</w:t>
      </w:r>
      <w:r w:rsidR="008C6D68" w:rsidRPr="008C6D68">
        <w:rPr>
          <w:rFonts w:asciiTheme="minorHAnsi" w:hAnsiTheme="minorHAnsi" w:cstheme="minorHAnsi"/>
          <w:bCs/>
          <w:sz w:val="24"/>
          <w:szCs w:val="24"/>
          <w:lang w:val="sl-SI"/>
        </w:rPr>
        <w:t>/202</w:t>
      </w:r>
      <w:r w:rsidR="004A018B">
        <w:rPr>
          <w:rFonts w:asciiTheme="minorHAnsi" w:hAnsiTheme="minorHAnsi" w:cstheme="minorHAnsi"/>
          <w:bCs/>
          <w:sz w:val="24"/>
          <w:szCs w:val="24"/>
          <w:lang w:val="sl-SI"/>
        </w:rPr>
        <w:t>5</w:t>
      </w:r>
      <w:r w:rsidRPr="00147E46">
        <w:rPr>
          <w:rFonts w:asciiTheme="minorHAnsi" w:hAnsiTheme="minorHAnsi" w:cstheme="minorHAnsi"/>
          <w:bCs/>
          <w:sz w:val="24"/>
          <w:szCs w:val="24"/>
          <w:lang w:val="sl-SI"/>
        </w:rPr>
        <w:t>, katerega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predmet 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»</w:t>
      </w:r>
      <w:r w:rsidR="00DA32BC" w:rsidRPr="00DA32BC">
        <w:rPr>
          <w:rFonts w:asciiTheme="minorHAnsi" w:hAnsiTheme="minorHAnsi" w:cstheme="minorHAnsi"/>
          <w:sz w:val="24"/>
          <w:szCs w:val="24"/>
          <w:lang w:val="sl-SI"/>
        </w:rPr>
        <w:t>Storitve fizičnega in tehničnega varovanja poslovnih prostorov naročnik</w:t>
      </w:r>
      <w:r w:rsidR="00DA32BC">
        <w:rPr>
          <w:rFonts w:asciiTheme="minorHAnsi" w:hAnsiTheme="minorHAnsi" w:cstheme="minorHAnsi"/>
          <w:sz w:val="24"/>
          <w:szCs w:val="24"/>
          <w:lang w:val="sl-SI"/>
        </w:rPr>
        <w:t>a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«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navajamo podatke o partnerju vodilnega ponudnika, kot sledi:</w:t>
      </w:r>
    </w:p>
    <w:p w14:paraId="0CA355F9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7125F125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901B24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C70CFC" w:rsidRPr="00901B24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C70CFC" w:rsidRPr="00901B24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79093BE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Datum sklenitve </w:t>
            </w:r>
            <w:proofErr w:type="spellStart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konzorcijske</w:t>
            </w:r>
            <w:proofErr w:type="spellEnd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</w:p>
          <w:p w14:paraId="4339CA6F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(</w:t>
            </w:r>
            <w:proofErr w:type="spellStart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konzorcijska</w:t>
            </w:r>
            <w:proofErr w:type="spellEnd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pogodba mora biti priložena ponudbi)</w:t>
            </w:r>
          </w:p>
        </w:tc>
      </w:tr>
    </w:tbl>
    <w:p w14:paraId="7F50B0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5888E1B" w14:textId="77777777" w:rsidR="00C70CFC" w:rsidRPr="00901B24" w:rsidRDefault="00C70CFC" w:rsidP="00262F6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96E12B8" w14:textId="577A261D" w:rsidR="00086A1B" w:rsidRPr="00901B24" w:rsidRDefault="00086A1B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5DEF99FE" w14:textId="77777777" w:rsidR="00C70CFC" w:rsidRPr="00901B24" w:rsidRDefault="00C70CFC" w:rsidP="00262F68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4BF386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87440CA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EE67925" w14:textId="157BB361" w:rsidR="00C70CFC" w:rsidRPr="00901B24" w:rsidRDefault="00C70CFC" w:rsidP="00262F68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AF6C49">
        <w:rPr>
          <w:rFonts w:asciiTheme="minorHAnsi" w:hAnsiTheme="minorHAnsi" w:cstheme="minorHAnsi"/>
          <w:sz w:val="24"/>
          <w:szCs w:val="24"/>
          <w:lang w:val="sl-SI"/>
        </w:rPr>
        <w:t xml:space="preserve">            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 partnerja:  </w:t>
      </w:r>
    </w:p>
    <w:p w14:paraId="6AC272A1" w14:textId="2C536B47" w:rsidR="00C70CFC" w:rsidRPr="00901B24" w:rsidRDefault="00C70CFC" w:rsidP="00450F5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40B483CC" w14:textId="59D34109" w:rsidR="00C70CFC" w:rsidRPr="00901B24" w:rsidRDefault="00C70CFC" w:rsidP="00450F58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450F58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          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83105DE" w14:textId="28186042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p w14:paraId="3BBB10E8" w14:textId="0BE076CD" w:rsidR="00E15521" w:rsidRDefault="00E1552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D3A4C7F" w14:textId="00957C8E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1D813F4" w14:textId="59822C3D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661AC29" w14:textId="77777777" w:rsidR="008F0C41" w:rsidRPr="00901B24" w:rsidRDefault="008F0C41" w:rsidP="008F0C41">
      <w:pPr>
        <w:pStyle w:val="HTML-oblikovano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F0C41" w:rsidRPr="00901B24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6BE96524" w:rsidR="007357EB" w:rsidRDefault="007357EB">
    <w:pPr>
      <w:pStyle w:val="Noga"/>
      <w:rPr>
        <w:u w:val="single"/>
      </w:rPr>
    </w:pPr>
  </w:p>
  <w:p w14:paraId="73DA123B" w14:textId="77777777" w:rsidR="008F0C41" w:rsidRPr="008F0C41" w:rsidRDefault="008F0C41">
    <w:pPr>
      <w:pStyle w:val="Noga"/>
      <w:rPr>
        <w:u w:val="single"/>
      </w:rPr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D07" w14:textId="291673C7" w:rsidR="00FB5969" w:rsidRPr="00901B24" w:rsidRDefault="00A83E28" w:rsidP="003A36E6">
    <w:pPr>
      <w:pBdr>
        <w:bottom w:val="single" w:sz="4" w:space="1" w:color="auto"/>
      </w:pBdr>
      <w:rPr>
        <w:rFonts w:asciiTheme="minorHAnsi" w:hAnsiTheme="minorHAnsi" w:cstheme="minorHAnsi"/>
        <w:sz w:val="24"/>
        <w:szCs w:val="24"/>
      </w:rPr>
    </w:pPr>
    <w:r w:rsidRPr="00901B24">
      <w:rPr>
        <w:rFonts w:asciiTheme="minorHAnsi" w:hAnsiTheme="minorHAnsi" w:cstheme="minorHAnsi"/>
        <w:sz w:val="24"/>
        <w:szCs w:val="24"/>
        <w:lang w:val="sl-SI"/>
      </w:rPr>
      <w:t>O</w:t>
    </w:r>
    <w:r w:rsidR="00AF5E6A" w:rsidRPr="00901B24">
      <w:rPr>
        <w:rFonts w:asciiTheme="minorHAnsi" w:hAnsiTheme="minorHAnsi" w:cstheme="minorHAnsi"/>
        <w:sz w:val="24"/>
        <w:szCs w:val="24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820615891">
    <w:abstractNumId w:val="0"/>
  </w:num>
  <w:num w:numId="2" w16cid:durableId="275791027">
    <w:abstractNumId w:val="1"/>
  </w:num>
  <w:num w:numId="3" w16cid:durableId="2023705391">
    <w:abstractNumId w:val="2"/>
  </w:num>
  <w:num w:numId="4" w16cid:durableId="1938974714">
    <w:abstractNumId w:val="3"/>
  </w:num>
  <w:num w:numId="5" w16cid:durableId="611668179">
    <w:abstractNumId w:val="6"/>
  </w:num>
  <w:num w:numId="6" w16cid:durableId="391345473">
    <w:abstractNumId w:val="8"/>
  </w:num>
  <w:num w:numId="7" w16cid:durableId="601228774">
    <w:abstractNumId w:val="4"/>
  </w:num>
  <w:num w:numId="8" w16cid:durableId="845560489">
    <w:abstractNumId w:val="7"/>
  </w:num>
  <w:num w:numId="9" w16cid:durableId="549264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47E46"/>
    <w:rsid w:val="001C4F06"/>
    <w:rsid w:val="001E1CA0"/>
    <w:rsid w:val="001E2D3C"/>
    <w:rsid w:val="001F33CE"/>
    <w:rsid w:val="001F6B7E"/>
    <w:rsid w:val="0025122C"/>
    <w:rsid w:val="00255D14"/>
    <w:rsid w:val="00262D9F"/>
    <w:rsid w:val="00262F68"/>
    <w:rsid w:val="002E7F22"/>
    <w:rsid w:val="003607B2"/>
    <w:rsid w:val="003A36E6"/>
    <w:rsid w:val="003E40AD"/>
    <w:rsid w:val="00430578"/>
    <w:rsid w:val="00450F58"/>
    <w:rsid w:val="004611D6"/>
    <w:rsid w:val="0047312D"/>
    <w:rsid w:val="004A018B"/>
    <w:rsid w:val="00500F76"/>
    <w:rsid w:val="00524D1E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6E0E9D"/>
    <w:rsid w:val="007357EB"/>
    <w:rsid w:val="00761915"/>
    <w:rsid w:val="00834B65"/>
    <w:rsid w:val="00857F77"/>
    <w:rsid w:val="008C07FB"/>
    <w:rsid w:val="008C6D68"/>
    <w:rsid w:val="008E05DD"/>
    <w:rsid w:val="008F0C41"/>
    <w:rsid w:val="0090040C"/>
    <w:rsid w:val="00901B24"/>
    <w:rsid w:val="00911CE4"/>
    <w:rsid w:val="00970496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AF6C49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DA32BC"/>
    <w:rsid w:val="00E15521"/>
    <w:rsid w:val="00E872EE"/>
    <w:rsid w:val="00E9179D"/>
    <w:rsid w:val="00EA3E52"/>
    <w:rsid w:val="00EB1ACD"/>
    <w:rsid w:val="00F579D0"/>
    <w:rsid w:val="00F95175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27</cp:revision>
  <cp:lastPrinted>2014-06-19T09:00:00Z</cp:lastPrinted>
  <dcterms:created xsi:type="dcterms:W3CDTF">2020-09-11T08:15:00Z</dcterms:created>
  <dcterms:modified xsi:type="dcterms:W3CDTF">2025-04-16T12:38:00Z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